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5BB15163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</w:t>
      </w:r>
      <w:r w:rsidR="003C3AA0" w:rsidRPr="003C3AA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13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14:paraId="0CA607AB" w14:textId="62AB20E1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3C3AA0" w:rsidRPr="003C3AA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bookmarkStart w:id="0" w:name="_GoBack"/>
      <w:r w:rsidR="003C3AA0" w:rsidRPr="003C3AA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августа</w:t>
      </w:r>
      <w:bookmarkEnd w:id="0"/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1D8918ED" w14:textId="3E76D212" w:rsidR="001E600D" w:rsidRDefault="001E600D" w:rsidP="001E600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38.03.0</w:t>
      </w:r>
      <w:r w:rsidRPr="003C3AA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Экономика </w:t>
      </w:r>
    </w:p>
    <w:p w14:paraId="2F8E0C33" w14:textId="77777777" w:rsidR="001E600D" w:rsidRDefault="001E600D" w:rsidP="001E600D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профилю подготовки:</w:t>
      </w:r>
    </w:p>
    <w:p w14:paraId="7776BAAB" w14:textId="2E0C995F" w:rsidR="001E600D" w:rsidRDefault="001E600D" w:rsidP="001E600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Финансы и страхование </w:t>
      </w: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7CFFF4FC" w14:textId="5CB5DACE" w:rsidR="00885D52" w:rsidRDefault="00B77447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Страхования, финансов и кредита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13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 w:rsidR="00E32D1B"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</w:t>
      </w:r>
      <w:r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25</w:t>
      </w:r>
      <w:r w:rsidR="00E32D1B"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» _</w:t>
      </w:r>
      <w:r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u w:val="single"/>
          <w:lang w:bidi="ar-SA"/>
        </w:rPr>
        <w:t>июня</w:t>
      </w:r>
      <w:r w:rsidR="00E32D1B"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_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2021 г.)</w:t>
      </w: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71F5E9D0" w:rsidR="00E8637C" w:rsidRPr="00E8637C" w:rsidRDefault="00412E5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  <w:r w:rsidR="00212406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39</w:t>
      </w:r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B77447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B77447">
        <w:rPr>
          <w:rFonts w:ascii="Times New Roman" w:eastAsia="Times New Roman" w:hAnsi="Times New Roman" w:cs="Times New Roman"/>
          <w:spacing w:val="51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советов</w:t>
      </w:r>
      <w:r w:rsidRPr="00B77447">
        <w:rPr>
          <w:rFonts w:ascii="Times New Roman" w:eastAsia="Times New Roman" w:hAnsi="Times New Roman" w:cs="Times New Roman"/>
          <w:spacing w:val="41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r w:rsidRPr="00B77447">
        <w:rPr>
          <w:rFonts w:ascii="Times New Roman" w:eastAsia="Times New Roman" w:hAnsi="Times New Roman" w:cs="Times New Roman"/>
          <w:spacing w:val="12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B77447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образовательных</w:t>
      </w:r>
      <w:r w:rsidRPr="00B77447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организациях»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774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Приказ Федеральной службы </w:t>
      </w:r>
      <w:r w:rsidRPr="00B77447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по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надзору в сфере </w:t>
      </w:r>
      <w:r w:rsidRPr="00B77447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 xml:space="preserve">образования </w:t>
      </w:r>
      <w:r w:rsidRPr="00B77447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и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292"/>
        <w:gridCol w:w="1706"/>
        <w:gridCol w:w="2530"/>
        <w:gridCol w:w="2501"/>
        <w:gridCol w:w="5072"/>
      </w:tblGrid>
      <w:tr w:rsidR="000A73A7" w:rsidRPr="00586A1F" w14:paraId="1B024AA8" w14:textId="77777777" w:rsidTr="00B77447">
        <w:trPr>
          <w:trHeight w:val="718"/>
        </w:trPr>
        <w:tc>
          <w:tcPr>
            <w:tcW w:w="207" w:type="pct"/>
          </w:tcPr>
          <w:p w14:paraId="2F82D7A3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4997497A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4BEAAF2D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054F33BB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4A80535E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24" w:type="pct"/>
          </w:tcPr>
          <w:p w14:paraId="380B0D19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586A1F" w:rsidRPr="00586A1F" w14:paraId="3CF6F69D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41F6C8F3" w14:textId="77777777" w:rsidR="00B77447" w:rsidRPr="00586A1F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387FBC7" w14:textId="77777777" w:rsidR="00B77447" w:rsidRPr="00586A1F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86A1F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580" w:type="pct"/>
            <w:vAlign w:val="center"/>
          </w:tcPr>
          <w:p w14:paraId="02D2D18C" w14:textId="77777777" w:rsidR="00B77447" w:rsidRPr="00586A1F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86A1F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6CBD8993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E53C291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E5C1051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1CEAAC86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71E953E3" w14:textId="230D9F33" w:rsidR="00B77447" w:rsidRPr="00586A1F" w:rsidRDefault="00F93ADA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="00B77447" w:rsidRPr="00586A1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</w:p>
        </w:tc>
        <w:tc>
          <w:tcPr>
            <w:tcW w:w="1724" w:type="pct"/>
            <w:shd w:val="clear" w:color="auto" w:fill="auto"/>
          </w:tcPr>
          <w:p w14:paraId="12C8D097" w14:textId="1921DB03" w:rsidR="00B77447" w:rsidRPr="00586A1F" w:rsidRDefault="00B77447" w:rsidP="00586A1F">
            <w:pPr>
              <w:wordWrap w:val="0"/>
              <w:autoSpaceDE w:val="0"/>
              <w:autoSpaceDN w:val="0"/>
              <w:jc w:val="center"/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 w:rsidR="00586A1F"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 xml:space="preserve">; </w:t>
            </w: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 w:rsidR="00586A1F"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 xml:space="preserve">; </w:t>
            </w: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586A1F"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 xml:space="preserve">; </w:t>
            </w: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  <w:tr w:rsidR="00F93ADA" w:rsidRPr="00F93ADA" w14:paraId="23DDEEF7" w14:textId="77777777" w:rsidTr="00B77447">
        <w:trPr>
          <w:trHeight w:val="830"/>
        </w:trPr>
        <w:tc>
          <w:tcPr>
            <w:tcW w:w="207" w:type="pct"/>
            <w:shd w:val="clear" w:color="auto" w:fill="auto"/>
          </w:tcPr>
          <w:p w14:paraId="695FC2FE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9C881F0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Культурология (учебное событие)</w:t>
            </w:r>
          </w:p>
        </w:tc>
        <w:tc>
          <w:tcPr>
            <w:tcW w:w="580" w:type="pct"/>
            <w:vAlign w:val="center"/>
          </w:tcPr>
          <w:p w14:paraId="3C2D8AB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УК-5</w:t>
            </w:r>
          </w:p>
        </w:tc>
        <w:tc>
          <w:tcPr>
            <w:tcW w:w="860" w:type="pct"/>
            <w:shd w:val="clear" w:color="auto" w:fill="auto"/>
          </w:tcPr>
          <w:p w14:paraId="3A303121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5D988DE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5648A3B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5D17F49D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7B101C8C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4242E2E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научно-исследовательская,</w:t>
            </w:r>
          </w:p>
          <w:p w14:paraId="6B0C7659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24" w:type="pct"/>
            <w:shd w:val="clear" w:color="auto" w:fill="auto"/>
          </w:tcPr>
          <w:p w14:paraId="582513CA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</w:t>
            </w:r>
          </w:p>
          <w:p w14:paraId="2175161C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F93ADA" w:rsidRPr="00F93ADA" w14:paraId="5E432238" w14:textId="77777777" w:rsidTr="00B77447">
        <w:trPr>
          <w:trHeight w:val="830"/>
        </w:trPr>
        <w:tc>
          <w:tcPr>
            <w:tcW w:w="207" w:type="pct"/>
            <w:shd w:val="clear" w:color="auto" w:fill="auto"/>
          </w:tcPr>
          <w:p w14:paraId="14253574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72804DB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14:paraId="3F31AC76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УК-3</w:t>
            </w:r>
          </w:p>
        </w:tc>
        <w:tc>
          <w:tcPr>
            <w:tcW w:w="860" w:type="pct"/>
            <w:shd w:val="clear" w:color="auto" w:fill="auto"/>
          </w:tcPr>
          <w:p w14:paraId="6FB1FC03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A1DF46E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A36E4D3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355A3672" w14:textId="2F0B1F34" w:rsidR="00B77447" w:rsidRPr="00F93ADA" w:rsidRDefault="00F93ADA" w:rsidP="00F93AD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60E78BE7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Проектная,</w:t>
            </w:r>
          </w:p>
          <w:p w14:paraId="2DEF0A9D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24" w:type="pct"/>
            <w:shd w:val="clear" w:color="auto" w:fill="auto"/>
          </w:tcPr>
          <w:p w14:paraId="4676FFE1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студентов; Интерактивные формы работы со студентами</w:t>
            </w:r>
          </w:p>
        </w:tc>
      </w:tr>
      <w:tr w:rsidR="00F93ADA" w:rsidRPr="00F93ADA" w14:paraId="0F4C0558" w14:textId="77777777" w:rsidTr="00B77447">
        <w:trPr>
          <w:trHeight w:val="131"/>
        </w:trPr>
        <w:tc>
          <w:tcPr>
            <w:tcW w:w="207" w:type="pct"/>
            <w:shd w:val="clear" w:color="auto" w:fill="auto"/>
          </w:tcPr>
          <w:p w14:paraId="5084A31F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B72C1DE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Русский язык и </w:t>
            </w:r>
            <w:r w:rsidRPr="00F93ADA">
              <w:rPr>
                <w:rFonts w:ascii="Times New Roman" w:hAnsi="Times New Roman" w:cs="Times New Roman"/>
                <w:color w:val="auto"/>
              </w:rPr>
              <w:lastRenderedPageBreak/>
              <w:t>культура речи</w:t>
            </w:r>
          </w:p>
        </w:tc>
        <w:tc>
          <w:tcPr>
            <w:tcW w:w="580" w:type="pct"/>
            <w:vAlign w:val="center"/>
          </w:tcPr>
          <w:p w14:paraId="4C8420D0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lastRenderedPageBreak/>
              <w:t>УК-4</w:t>
            </w:r>
          </w:p>
        </w:tc>
        <w:tc>
          <w:tcPr>
            <w:tcW w:w="860" w:type="pct"/>
            <w:shd w:val="clear" w:color="auto" w:fill="auto"/>
          </w:tcPr>
          <w:p w14:paraId="03EBAA20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2EA49F2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Патриотическое</w:t>
            </w:r>
          </w:p>
          <w:p w14:paraId="712384DB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AACAB63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58B8E3FB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</w:t>
            </w: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 и научно-исследовательская</w:t>
            </w:r>
          </w:p>
          <w:p w14:paraId="4D37E009" w14:textId="704311C8" w:rsidR="00F93ADA" w:rsidRPr="00F93ADA" w:rsidRDefault="00F93ADA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14:paraId="739AA8D6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Интерактивные формы работы со студентами; </w:t>
            </w: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F93ADA" w:rsidRPr="00F93ADA" w14:paraId="1D404C78" w14:textId="77777777" w:rsidTr="00B77447">
        <w:trPr>
          <w:trHeight w:val="830"/>
        </w:trPr>
        <w:tc>
          <w:tcPr>
            <w:tcW w:w="207" w:type="pct"/>
            <w:shd w:val="clear" w:color="auto" w:fill="auto"/>
          </w:tcPr>
          <w:p w14:paraId="7275AE26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7A6D5F3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Правоведение</w:t>
            </w:r>
          </w:p>
        </w:tc>
        <w:tc>
          <w:tcPr>
            <w:tcW w:w="580" w:type="pct"/>
            <w:vAlign w:val="center"/>
          </w:tcPr>
          <w:p w14:paraId="466AA5B7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УК-2; УК-11</w:t>
            </w:r>
          </w:p>
        </w:tc>
        <w:tc>
          <w:tcPr>
            <w:tcW w:w="860" w:type="pct"/>
            <w:shd w:val="clear" w:color="auto" w:fill="auto"/>
          </w:tcPr>
          <w:p w14:paraId="0464408A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150CA68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215E66C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3D9AE924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7AEEF107" w14:textId="77777777" w:rsidR="00B77447" w:rsidRPr="00F93ADA" w:rsidRDefault="00B77447" w:rsidP="00B77447">
            <w:pPr>
              <w:jc w:val="center"/>
              <w:rPr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Профессионально-трудовое</w:t>
            </w:r>
            <w:r w:rsidRPr="00F93ADA">
              <w:rPr>
                <w:color w:val="auto"/>
              </w:rPr>
              <w:t xml:space="preserve"> </w:t>
            </w:r>
          </w:p>
          <w:p w14:paraId="3BA18969" w14:textId="77777777" w:rsidR="00B77447" w:rsidRPr="00F93ADA" w:rsidRDefault="00B77447" w:rsidP="00B7744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F216254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1724" w:type="pct"/>
            <w:shd w:val="clear" w:color="auto" w:fill="auto"/>
          </w:tcPr>
          <w:p w14:paraId="7EC5FA8B" w14:textId="77777777" w:rsidR="00B77447" w:rsidRPr="00F93ADA" w:rsidRDefault="00B77447" w:rsidP="00B77447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 деятельность студентов; Исследовательская деятельность студентов;</w:t>
            </w:r>
          </w:p>
          <w:p w14:paraId="0C299206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Профессионально-ориентированные кейсы; </w:t>
            </w:r>
          </w:p>
          <w:p w14:paraId="31D39678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F93ADA" w:rsidRPr="00F93ADA" w14:paraId="5E5795AA" w14:textId="77777777" w:rsidTr="00B77447">
        <w:trPr>
          <w:trHeight w:val="104"/>
        </w:trPr>
        <w:tc>
          <w:tcPr>
            <w:tcW w:w="207" w:type="pct"/>
            <w:shd w:val="clear" w:color="auto" w:fill="auto"/>
          </w:tcPr>
          <w:p w14:paraId="46C24706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62B8A3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14:paraId="6F6171E9" w14:textId="5FAFD92F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УК-8</w:t>
            </w:r>
            <w:r w:rsidR="00586A1F" w:rsidRPr="00F93ADA">
              <w:rPr>
                <w:rFonts w:ascii="Times New Roman" w:hAnsi="Times New Roman" w:cs="Times New Roman"/>
                <w:color w:val="auto"/>
              </w:rPr>
              <w:t>; ОПК-5</w:t>
            </w:r>
          </w:p>
        </w:tc>
        <w:tc>
          <w:tcPr>
            <w:tcW w:w="860" w:type="pct"/>
          </w:tcPr>
          <w:p w14:paraId="085BD80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467A689E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610C4F76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  <w:proofErr w:type="spellStart"/>
            <w:r w:rsidRPr="00F93ADA">
              <w:rPr>
                <w:rFonts w:ascii="Times New Roman" w:hAnsi="Times New Roman" w:cs="Times New Roman"/>
                <w:color w:val="auto"/>
              </w:rPr>
              <w:t>Здоровьесберегающее</w:t>
            </w:r>
            <w:proofErr w:type="spellEnd"/>
          </w:p>
          <w:p w14:paraId="3051487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Экологическое </w:t>
            </w:r>
          </w:p>
        </w:tc>
        <w:tc>
          <w:tcPr>
            <w:tcW w:w="850" w:type="pct"/>
          </w:tcPr>
          <w:p w14:paraId="39550A71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Проектная </w:t>
            </w:r>
          </w:p>
          <w:p w14:paraId="0E7E6067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Учебно-исследовательская </w:t>
            </w:r>
          </w:p>
          <w:p w14:paraId="2145109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Информационно-просветительские мероприятия</w:t>
            </w:r>
          </w:p>
        </w:tc>
        <w:tc>
          <w:tcPr>
            <w:tcW w:w="1724" w:type="pct"/>
          </w:tcPr>
          <w:p w14:paraId="719AE53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F93ADA" w:rsidRPr="00F93ADA" w14:paraId="1CB508A8" w14:textId="77777777" w:rsidTr="00B77447">
        <w:trPr>
          <w:trHeight w:val="169"/>
        </w:trPr>
        <w:tc>
          <w:tcPr>
            <w:tcW w:w="207" w:type="pct"/>
            <w:shd w:val="clear" w:color="auto" w:fill="auto"/>
          </w:tcPr>
          <w:p w14:paraId="6115872D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1EFC32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Психология</w:t>
            </w:r>
          </w:p>
        </w:tc>
        <w:tc>
          <w:tcPr>
            <w:tcW w:w="580" w:type="pct"/>
            <w:vAlign w:val="center"/>
          </w:tcPr>
          <w:p w14:paraId="361FA2E3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УК-6; УК-9</w:t>
            </w:r>
          </w:p>
        </w:tc>
        <w:tc>
          <w:tcPr>
            <w:tcW w:w="860" w:type="pct"/>
            <w:shd w:val="clear" w:color="auto" w:fill="auto"/>
          </w:tcPr>
          <w:p w14:paraId="76B8BCD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  <w:proofErr w:type="spellStart"/>
            <w:r w:rsidRPr="00F93ADA">
              <w:rPr>
                <w:rFonts w:ascii="Times New Roman" w:hAnsi="Times New Roman" w:cs="Times New Roman"/>
                <w:color w:val="auto"/>
              </w:rPr>
              <w:t>Здоровьесберегающее</w:t>
            </w:r>
            <w:proofErr w:type="spellEnd"/>
          </w:p>
          <w:p w14:paraId="2832B21F" w14:textId="2D5F52F5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pct"/>
            <w:shd w:val="clear" w:color="auto" w:fill="auto"/>
          </w:tcPr>
          <w:p w14:paraId="3BE81386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Проектная </w:t>
            </w:r>
          </w:p>
          <w:p w14:paraId="5141C15D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Учебно-исследовательская </w:t>
            </w:r>
          </w:p>
          <w:p w14:paraId="62A3E3C6" w14:textId="3CFE4903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24" w:type="pct"/>
            <w:shd w:val="clear" w:color="auto" w:fill="auto"/>
          </w:tcPr>
          <w:p w14:paraId="44661EB6" w14:textId="77777777" w:rsidR="00B77447" w:rsidRPr="00F93ADA" w:rsidRDefault="00B77447" w:rsidP="00B77447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</w:t>
            </w:r>
            <w:r w:rsidRPr="00F93ADA">
              <w:rPr>
                <w:rFonts w:ascii="Times New Roman" w:hAnsi="Times New Roman" w:cs="Times New Roman"/>
                <w:color w:val="auto"/>
              </w:rPr>
              <w:lastRenderedPageBreak/>
              <w:t>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F93ADA" w:rsidRPr="00F93ADA" w14:paraId="7047C08C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6819D505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20DFF4D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Философия</w:t>
            </w:r>
          </w:p>
        </w:tc>
        <w:tc>
          <w:tcPr>
            <w:tcW w:w="580" w:type="pct"/>
            <w:vAlign w:val="center"/>
          </w:tcPr>
          <w:p w14:paraId="2E0808B0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УК-1; УК-5</w:t>
            </w:r>
          </w:p>
        </w:tc>
        <w:tc>
          <w:tcPr>
            <w:tcW w:w="860" w:type="pct"/>
          </w:tcPr>
          <w:p w14:paraId="05420801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5139CD74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318BB2B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575496B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7F3B766A" w14:textId="0B0DBDDA" w:rsidR="00B77447" w:rsidRPr="00F93ADA" w:rsidRDefault="00B77447" w:rsidP="00F93AD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</w:tcPr>
          <w:p w14:paraId="273ACF8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Научно-исследовательская</w:t>
            </w:r>
          </w:p>
          <w:p w14:paraId="1638FE43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Учебно-исследовательская</w:t>
            </w:r>
          </w:p>
          <w:p w14:paraId="237EFFF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</w:tcPr>
          <w:p w14:paraId="5A2FA131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F93ADA" w:rsidRPr="00F93ADA" w14:paraId="741FAAC6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0BB29C58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E249B95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14:paraId="3D718523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УК-5</w:t>
            </w:r>
          </w:p>
        </w:tc>
        <w:tc>
          <w:tcPr>
            <w:tcW w:w="860" w:type="pct"/>
            <w:shd w:val="clear" w:color="auto" w:fill="auto"/>
          </w:tcPr>
          <w:p w14:paraId="470D59AB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6635D9A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3AEC928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20BED064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534D4366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  <w:shd w:val="clear" w:color="auto" w:fill="auto"/>
          </w:tcPr>
          <w:p w14:paraId="561F8D4D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Научно-исследовательская</w:t>
            </w:r>
          </w:p>
          <w:p w14:paraId="137C965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Учебно-исследовательская</w:t>
            </w:r>
          </w:p>
          <w:p w14:paraId="2DA1745C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75EBDA39" w14:textId="25C82A5B" w:rsidR="00B77447" w:rsidRPr="00F93ADA" w:rsidRDefault="00B77447" w:rsidP="00F93AD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</w:t>
            </w:r>
            <w:r w:rsidR="00F93ADA">
              <w:rPr>
                <w:rFonts w:ascii="Times New Roman" w:hAnsi="Times New Roman" w:cs="Times New Roman"/>
                <w:color w:val="auto"/>
              </w:rPr>
              <w:t>дничества студентов на занятиях</w:t>
            </w:r>
          </w:p>
        </w:tc>
      </w:tr>
      <w:tr w:rsidR="00F93ADA" w:rsidRPr="00F93ADA" w14:paraId="0A3668B6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220BB1EE" w14:textId="77777777" w:rsidR="00F93ADA" w:rsidRPr="00F93ADA" w:rsidRDefault="00F93ADA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5B5C503" w14:textId="645BCF4E" w:rsidR="00F93ADA" w:rsidRPr="00F93ADA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14:paraId="1953DDDB" w14:textId="312CBE3A" w:rsidR="00F93ADA" w:rsidRPr="00F93ADA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15B6680E" w14:textId="77777777" w:rsidR="00F93ADA" w:rsidRPr="00F93ADA" w:rsidRDefault="00F93ADA" w:rsidP="004345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11C28EDF" w14:textId="77777777" w:rsidR="00F93ADA" w:rsidRPr="00F93ADA" w:rsidRDefault="00F93ADA" w:rsidP="004345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6FEFB3CF" w14:textId="77777777" w:rsidR="00F93ADA" w:rsidRPr="00F93ADA" w:rsidRDefault="00F93ADA" w:rsidP="004345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59D2123F" w14:textId="77777777" w:rsidR="00F93ADA" w:rsidRPr="00F93ADA" w:rsidRDefault="00F93ADA" w:rsidP="004345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4172E543" w14:textId="77777777" w:rsidR="00F93ADA" w:rsidRPr="00F93ADA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pct"/>
            <w:shd w:val="clear" w:color="auto" w:fill="auto"/>
          </w:tcPr>
          <w:p w14:paraId="6B12D313" w14:textId="77777777" w:rsidR="00F93ADA" w:rsidRPr="00F93ADA" w:rsidRDefault="00F93ADA" w:rsidP="004345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Научно-исследовательская</w:t>
            </w:r>
          </w:p>
          <w:p w14:paraId="4C387816" w14:textId="77777777" w:rsidR="00F93ADA" w:rsidRPr="00F93ADA" w:rsidRDefault="00F93ADA" w:rsidP="004345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Учебно-исследовательская</w:t>
            </w:r>
          </w:p>
          <w:p w14:paraId="6FD218D9" w14:textId="2D63CB52" w:rsidR="00F93ADA" w:rsidRPr="00F93ADA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6A10310B" w14:textId="69A5BD42" w:rsidR="00F93ADA" w:rsidRPr="00F93ADA" w:rsidRDefault="00F93ADA" w:rsidP="00F93AD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</w:t>
            </w:r>
            <w:r>
              <w:rPr>
                <w:rFonts w:ascii="Times New Roman" w:hAnsi="Times New Roman" w:cs="Times New Roman"/>
                <w:color w:val="auto"/>
              </w:rPr>
              <w:t>дничества студентов на занятиях</w:t>
            </w:r>
          </w:p>
        </w:tc>
      </w:tr>
      <w:tr w:rsidR="00212406" w:rsidRPr="00212406" w14:paraId="500F2D1D" w14:textId="77777777" w:rsidTr="00586A1F">
        <w:trPr>
          <w:trHeight w:val="70"/>
        </w:trPr>
        <w:tc>
          <w:tcPr>
            <w:tcW w:w="207" w:type="pct"/>
            <w:shd w:val="clear" w:color="auto" w:fill="auto"/>
          </w:tcPr>
          <w:p w14:paraId="7DE767AF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181AB39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580" w:type="pct"/>
            <w:vAlign w:val="center"/>
          </w:tcPr>
          <w:p w14:paraId="56926CEB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14:paraId="4A694A9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45F46D1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62C901A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6A0F68F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CDFFC0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  <w:p w14:paraId="281F9FDF" w14:textId="5E13C8B9" w:rsidR="00212406" w:rsidRPr="00212406" w:rsidRDefault="00212406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14:paraId="6044F24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212406" w:rsidRPr="00212406" w14:paraId="091379D2" w14:textId="77777777" w:rsidTr="00586A1F">
        <w:trPr>
          <w:trHeight w:val="70"/>
        </w:trPr>
        <w:tc>
          <w:tcPr>
            <w:tcW w:w="207" w:type="pct"/>
            <w:shd w:val="clear" w:color="auto" w:fill="auto"/>
          </w:tcPr>
          <w:p w14:paraId="71428886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07C7877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 xml:space="preserve">Основы менеджмента </w:t>
            </w:r>
          </w:p>
        </w:tc>
        <w:tc>
          <w:tcPr>
            <w:tcW w:w="580" w:type="pct"/>
            <w:vAlign w:val="center"/>
          </w:tcPr>
          <w:p w14:paraId="62262367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УК-2; УК-10</w:t>
            </w:r>
          </w:p>
        </w:tc>
        <w:tc>
          <w:tcPr>
            <w:tcW w:w="860" w:type="pct"/>
            <w:shd w:val="clear" w:color="auto" w:fill="auto"/>
          </w:tcPr>
          <w:p w14:paraId="6C290CC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DDBC00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2638E8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705EFEB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75DDB0B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36A8E98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212406">
              <w:rPr>
                <w:rFonts w:ascii="Times New Roman" w:hAnsi="Times New Roman" w:cs="Times New Roman"/>
                <w:color w:val="auto"/>
              </w:rPr>
              <w:t xml:space="preserve"> Проектная деятельность студентов</w:t>
            </w:r>
          </w:p>
        </w:tc>
      </w:tr>
      <w:tr w:rsidR="00212406" w:rsidRPr="00212406" w14:paraId="2DA600C0" w14:textId="77777777" w:rsidTr="00586A1F">
        <w:trPr>
          <w:trHeight w:val="70"/>
        </w:trPr>
        <w:tc>
          <w:tcPr>
            <w:tcW w:w="207" w:type="pct"/>
            <w:shd w:val="clear" w:color="auto" w:fill="auto"/>
          </w:tcPr>
          <w:p w14:paraId="4B353359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2FFB0CD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Экономика</w:t>
            </w:r>
          </w:p>
        </w:tc>
        <w:tc>
          <w:tcPr>
            <w:tcW w:w="580" w:type="pct"/>
            <w:vAlign w:val="center"/>
          </w:tcPr>
          <w:p w14:paraId="362E8FA6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УК-2; УК-10</w:t>
            </w:r>
          </w:p>
        </w:tc>
        <w:tc>
          <w:tcPr>
            <w:tcW w:w="860" w:type="pct"/>
          </w:tcPr>
          <w:p w14:paraId="3349B1B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D338E3A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2DE40B4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2090A1B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6797DE6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83C5D8D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4EDDCA48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Исследовательская деятельность студентов</w:t>
            </w:r>
          </w:p>
        </w:tc>
      </w:tr>
      <w:tr w:rsidR="00212406" w:rsidRPr="00212406" w14:paraId="4C7A9847" w14:textId="77777777" w:rsidTr="00586A1F">
        <w:trPr>
          <w:trHeight w:val="226"/>
        </w:trPr>
        <w:tc>
          <w:tcPr>
            <w:tcW w:w="207" w:type="pct"/>
            <w:shd w:val="clear" w:color="auto" w:fill="auto"/>
          </w:tcPr>
          <w:p w14:paraId="5477A25C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C9C90BF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  <w:vAlign w:val="center"/>
          </w:tcPr>
          <w:p w14:paraId="6D69A362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УК-1; УК-4; ОПК-6</w:t>
            </w:r>
          </w:p>
        </w:tc>
        <w:tc>
          <w:tcPr>
            <w:tcW w:w="860" w:type="pct"/>
            <w:shd w:val="clear" w:color="auto" w:fill="auto"/>
          </w:tcPr>
          <w:p w14:paraId="08ADE90E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2D27AB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2FBA233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2E57D9A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09102C2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212406" w:rsidRPr="00212406" w14:paraId="4D8BFEC8" w14:textId="77777777" w:rsidTr="00586A1F">
        <w:trPr>
          <w:trHeight w:val="830"/>
        </w:trPr>
        <w:tc>
          <w:tcPr>
            <w:tcW w:w="207" w:type="pct"/>
            <w:shd w:val="clear" w:color="auto" w:fill="auto"/>
          </w:tcPr>
          <w:p w14:paraId="1630B9E8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658B226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3B756D6" w14:textId="43D4D5A5" w:rsidR="00B77447" w:rsidRPr="00212406" w:rsidRDefault="00B77447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УК-1; ОПК-</w:t>
            </w:r>
            <w:r w:rsidR="00586A1F" w:rsidRPr="00212406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60" w:type="pct"/>
          </w:tcPr>
          <w:p w14:paraId="5B8B335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  <w:p w14:paraId="063CBA11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62BAD984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53797C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30C5E284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328FB12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764C5E1E" w14:textId="77777777" w:rsidTr="00586A1F">
        <w:trPr>
          <w:trHeight w:val="830"/>
        </w:trPr>
        <w:tc>
          <w:tcPr>
            <w:tcW w:w="207" w:type="pct"/>
            <w:shd w:val="clear" w:color="auto" w:fill="auto"/>
          </w:tcPr>
          <w:p w14:paraId="0EBA21CA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5AF01C6" w14:textId="77777777" w:rsidR="00B77447" w:rsidRPr="00212406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Статистика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5E3D607" w14:textId="5C04D70C" w:rsidR="00B77447" w:rsidRPr="00212406" w:rsidRDefault="00586A1F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</w:tcPr>
          <w:p w14:paraId="4096C73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  <w:p w14:paraId="7365B92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образовательное </w:t>
            </w:r>
          </w:p>
        </w:tc>
        <w:tc>
          <w:tcPr>
            <w:tcW w:w="850" w:type="pct"/>
          </w:tcPr>
          <w:p w14:paraId="207C4EFB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Научно-исследовательская</w:t>
            </w:r>
          </w:p>
          <w:p w14:paraId="5BEEAFF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</w:t>
            </w:r>
          </w:p>
          <w:p w14:paraId="6EE0E30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4472770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Организация работы с социально значимой информацией; Включение в содержание занятий профессионально-ориентированных 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2B01B752" w14:textId="77777777" w:rsidTr="000A73A7">
        <w:trPr>
          <w:trHeight w:val="830"/>
        </w:trPr>
        <w:tc>
          <w:tcPr>
            <w:tcW w:w="207" w:type="pct"/>
            <w:shd w:val="clear" w:color="auto" w:fill="auto"/>
          </w:tcPr>
          <w:p w14:paraId="6AC38F4B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B5D2DC0" w14:textId="070C18AE" w:rsidR="00B77447" w:rsidRPr="00212406" w:rsidRDefault="000A73A7" w:rsidP="000A73A7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Практикум по методам математического моделирования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0B1021A" w14:textId="059E73EA" w:rsidR="00B77447" w:rsidRPr="00212406" w:rsidRDefault="000A73A7" w:rsidP="000A73A7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</w:tcPr>
          <w:p w14:paraId="51AA9A41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  <w:p w14:paraId="18EC7E5E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43B88BF4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9DDE52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0AC2CDB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1841AFCB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5829D94A" w14:textId="77777777" w:rsidTr="000A73A7">
        <w:trPr>
          <w:trHeight w:val="830"/>
        </w:trPr>
        <w:tc>
          <w:tcPr>
            <w:tcW w:w="207" w:type="pct"/>
            <w:shd w:val="clear" w:color="auto" w:fill="auto"/>
          </w:tcPr>
          <w:p w14:paraId="23F6102A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1D6F28D" w14:textId="77777777" w:rsidR="00B77447" w:rsidRPr="00212406" w:rsidRDefault="00B77447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E23D627" w14:textId="77777777" w:rsidR="00B77447" w:rsidRPr="00212406" w:rsidRDefault="00B77447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60" w:type="pct"/>
          </w:tcPr>
          <w:p w14:paraId="5FDB6238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E53E631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3B2DC8F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2FC45668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1A33A262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9E951D5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24" w:type="pct"/>
          </w:tcPr>
          <w:p w14:paraId="16F5361E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212406" w:rsidRPr="00212406" w14:paraId="6F105633" w14:textId="77777777" w:rsidTr="000A73A7">
        <w:trPr>
          <w:trHeight w:val="830"/>
        </w:trPr>
        <w:tc>
          <w:tcPr>
            <w:tcW w:w="207" w:type="pct"/>
            <w:shd w:val="clear" w:color="auto" w:fill="auto"/>
          </w:tcPr>
          <w:p w14:paraId="5881D528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7DB413E" w14:textId="77777777" w:rsidR="00B77447" w:rsidRPr="00212406" w:rsidRDefault="00B77447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162959C" w14:textId="5C5BBA77" w:rsidR="00B77447" w:rsidRPr="00212406" w:rsidRDefault="00B77447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</w:t>
            </w:r>
            <w:r w:rsidR="000A73A7"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</w:t>
            </w:r>
            <w:r w:rsidR="000A73A7"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УК-10;</w:t>
            </w:r>
          </w:p>
          <w:p w14:paraId="3E1229FC" w14:textId="3771BB31" w:rsidR="00B77447" w:rsidRPr="00212406" w:rsidRDefault="00B77447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</w:t>
            </w:r>
            <w:r w:rsidR="000A73A7"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ПК</w:t>
            </w:r>
            <w:r w:rsidR="000A73A7"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-3; ПК-15</w:t>
            </w:r>
          </w:p>
        </w:tc>
        <w:tc>
          <w:tcPr>
            <w:tcW w:w="860" w:type="pct"/>
            <w:shd w:val="clear" w:color="auto" w:fill="auto"/>
          </w:tcPr>
          <w:p w14:paraId="59E177BF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9BBBF7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2AD135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4CBEC0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4E2A0F3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E96D958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3C1CE46E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3B74132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3C77EAA9" w14:textId="77777777" w:rsidTr="00586A1F">
        <w:trPr>
          <w:trHeight w:val="830"/>
        </w:trPr>
        <w:tc>
          <w:tcPr>
            <w:tcW w:w="207" w:type="pct"/>
            <w:shd w:val="clear" w:color="auto" w:fill="auto"/>
          </w:tcPr>
          <w:p w14:paraId="60C7CCD9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C0A9771" w14:textId="77777777" w:rsidR="00B77447" w:rsidRPr="00212406" w:rsidRDefault="00B77447" w:rsidP="00586A1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D60B87E" w14:textId="77777777" w:rsidR="00B77447" w:rsidRPr="00212406" w:rsidRDefault="00B77447" w:rsidP="00586A1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60" w:type="pct"/>
          </w:tcPr>
          <w:p w14:paraId="3292B01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07A0EA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5906A78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30513C9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378EFD4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0398112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7BD7802D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55D2B3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Проектная</w:t>
            </w:r>
          </w:p>
        </w:tc>
        <w:tc>
          <w:tcPr>
            <w:tcW w:w="1724" w:type="pct"/>
          </w:tcPr>
          <w:p w14:paraId="324FDA5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</w:pPr>
    </w:p>
    <w:p w14:paraId="1325BA83" w14:textId="77777777" w:rsidR="00B77447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</w:pPr>
    </w:p>
    <w:p w14:paraId="6D45F2DC" w14:textId="77777777" w:rsidR="00B77447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B77447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C57C7" w14:textId="77777777" w:rsidR="00412E5F" w:rsidRDefault="00412E5F" w:rsidP="00E8637C">
      <w:r>
        <w:separator/>
      </w:r>
    </w:p>
  </w:endnote>
  <w:endnote w:type="continuationSeparator" w:id="0">
    <w:p w14:paraId="5AB2A37E" w14:textId="77777777" w:rsidR="00412E5F" w:rsidRDefault="00412E5F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B77447" w:rsidRPr="009B5B28" w:rsidRDefault="00B77447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3C3AA0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B77447" w:rsidRPr="00E8637C" w:rsidRDefault="00B77447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3C3AA0">
      <w:rPr>
        <w:rFonts w:ascii="Times New Roman" w:hAnsi="Times New Roman" w:cs="Times New Roman"/>
        <w:noProof/>
        <w:sz w:val="28"/>
        <w:szCs w:val="28"/>
      </w:rPr>
      <w:t>40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4BEE6" w14:textId="77777777" w:rsidR="00412E5F" w:rsidRDefault="00412E5F" w:rsidP="00E8637C">
      <w:r>
        <w:separator/>
      </w:r>
    </w:p>
  </w:footnote>
  <w:footnote w:type="continuationSeparator" w:id="0">
    <w:p w14:paraId="3B7925AA" w14:textId="77777777" w:rsidR="00412E5F" w:rsidRDefault="00412E5F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B77447" w:rsidRDefault="00B77447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B77447" w:rsidRDefault="00B77447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B77447" w:rsidRDefault="00B77447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939A4"/>
    <w:rsid w:val="000A112E"/>
    <w:rsid w:val="000A73A7"/>
    <w:rsid w:val="000D0F82"/>
    <w:rsid w:val="000D400F"/>
    <w:rsid w:val="001242CC"/>
    <w:rsid w:val="00156D4A"/>
    <w:rsid w:val="00190141"/>
    <w:rsid w:val="00191039"/>
    <w:rsid w:val="001C2829"/>
    <w:rsid w:val="001D005F"/>
    <w:rsid w:val="001D1304"/>
    <w:rsid w:val="001E600D"/>
    <w:rsid w:val="00212406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E710E"/>
    <w:rsid w:val="0031020D"/>
    <w:rsid w:val="00377D67"/>
    <w:rsid w:val="00386D06"/>
    <w:rsid w:val="003C3AA0"/>
    <w:rsid w:val="003E34D4"/>
    <w:rsid w:val="003F0F8F"/>
    <w:rsid w:val="003F1276"/>
    <w:rsid w:val="00412E5F"/>
    <w:rsid w:val="004B080B"/>
    <w:rsid w:val="004D1B08"/>
    <w:rsid w:val="005310CF"/>
    <w:rsid w:val="00550F68"/>
    <w:rsid w:val="00586A1F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D1442"/>
    <w:rsid w:val="006D6984"/>
    <w:rsid w:val="006E4039"/>
    <w:rsid w:val="006F0C11"/>
    <w:rsid w:val="006F66D2"/>
    <w:rsid w:val="00713AF1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260C8"/>
    <w:rsid w:val="00B45F4F"/>
    <w:rsid w:val="00B54B3A"/>
    <w:rsid w:val="00B619D9"/>
    <w:rsid w:val="00B7534B"/>
    <w:rsid w:val="00B77447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ADA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96C0-C43E-4B3E-976C-69E6FA88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40</Pages>
  <Words>13218</Words>
  <Characters>75343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4</cp:revision>
  <dcterms:created xsi:type="dcterms:W3CDTF">2021-06-27T11:50:00Z</dcterms:created>
  <dcterms:modified xsi:type="dcterms:W3CDTF">2021-09-10T09:30:00Z</dcterms:modified>
</cp:coreProperties>
</file>